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3"/>
        <w:gridCol w:w="10701"/>
      </w:tblGrid>
      <w:tr w:rsidR="00282F11" w:rsidRPr="00030F5D" w14:paraId="0331EDB1" w14:textId="77777777" w:rsidTr="00552A3C">
        <w:trPr>
          <w:cantSplit/>
        </w:trPr>
        <w:tc>
          <w:tcPr>
            <w:tcW w:w="50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8E9C03" w14:textId="03DE52A3" w:rsidR="00282F11" w:rsidRPr="00282F11" w:rsidRDefault="00282F11" w:rsidP="00030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282F11">
              <w:rPr>
                <w:rFonts w:ascii="Calibri" w:hAnsi="Calibri" w:cs="Calibri"/>
                <w:i/>
                <w:iCs/>
                <w:sz w:val="20"/>
                <w:szCs w:val="20"/>
              </w:rPr>
              <w:t>Firma (nazwa) adres Wykonawcy, pieczęć</w:t>
            </w:r>
          </w:p>
        </w:tc>
        <w:tc>
          <w:tcPr>
            <w:tcW w:w="108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2E2443" w14:textId="5A1AF770" w:rsidR="00282F11" w:rsidRPr="00030F5D" w:rsidRDefault="00282F11" w:rsidP="00030F5D">
            <w:pPr>
              <w:tabs>
                <w:tab w:val="left" w:pos="2550"/>
              </w:tabs>
              <w:jc w:val="center"/>
              <w:rPr>
                <w:rFonts w:ascii="Calibri" w:hAnsi="Calibri" w:cs="Calibri"/>
                <w:spacing w:val="40"/>
                <w:sz w:val="32"/>
                <w:szCs w:val="32"/>
              </w:rPr>
            </w:pPr>
            <w:r w:rsidRPr="00030F5D"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  <w:t xml:space="preserve">WYKAZ </w:t>
            </w:r>
            <w:r w:rsidR="0045597E"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  <w:t>USŁUG</w:t>
            </w:r>
            <w:r w:rsidR="00552A3C">
              <w:rPr>
                <w:rStyle w:val="Odwoanieprzypisudolnego"/>
                <w:rFonts w:ascii="Calibri" w:hAnsi="Calibri" w:cs="Calibri"/>
                <w:spacing w:val="40"/>
                <w:sz w:val="32"/>
                <w:szCs w:val="32"/>
              </w:rPr>
              <w:footnoteReference w:id="1"/>
            </w:r>
          </w:p>
        </w:tc>
      </w:tr>
      <w:tr w:rsidR="00282F11" w:rsidRPr="00030F5D" w14:paraId="1AEB6424" w14:textId="77777777" w:rsidTr="00552A3C">
        <w:trPr>
          <w:cantSplit/>
          <w:trHeight w:val="851"/>
        </w:trPr>
        <w:tc>
          <w:tcPr>
            <w:tcW w:w="50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5FCF65" w14:textId="4C6BF304" w:rsidR="00282F11" w:rsidRPr="00030F5D" w:rsidRDefault="00282F11" w:rsidP="00030F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......................................................</w:t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08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430A8" w14:textId="77777777" w:rsidR="00282F11" w:rsidRPr="00030F5D" w:rsidRDefault="00282F11" w:rsidP="00030F5D">
            <w:pPr>
              <w:tabs>
                <w:tab w:val="left" w:pos="2550"/>
              </w:tabs>
              <w:jc w:val="center"/>
              <w:rPr>
                <w:rFonts w:ascii="Calibri" w:hAnsi="Calibri" w:cs="Calibri"/>
                <w:b/>
                <w:bCs/>
                <w:spacing w:val="40"/>
                <w:sz w:val="32"/>
                <w:szCs w:val="32"/>
              </w:rPr>
            </w:pPr>
          </w:p>
        </w:tc>
      </w:tr>
    </w:tbl>
    <w:p w14:paraId="66D2328A" w14:textId="01561332" w:rsidR="001D2DAB" w:rsidRPr="007E1423" w:rsidRDefault="003F367A" w:rsidP="002B68CA">
      <w:pPr>
        <w:pStyle w:val="Tekstpodstawowy"/>
        <w:spacing w:before="240" w:after="120"/>
        <w:jc w:val="both"/>
        <w:rPr>
          <w:rFonts w:ascii="Calibri" w:hAnsi="Calibri" w:cs="Calibri"/>
          <w:sz w:val="22"/>
          <w:szCs w:val="22"/>
          <w:lang w:val="pl-PL"/>
        </w:rPr>
      </w:pPr>
      <w:bookmarkStart w:id="0" w:name="_Hlk33525001"/>
      <w:r w:rsidRPr="007E1423">
        <w:rPr>
          <w:rFonts w:ascii="Calibri" w:hAnsi="Calibri" w:cs="Calibri"/>
          <w:sz w:val="22"/>
          <w:szCs w:val="22"/>
          <w:lang w:val="pl-PL"/>
        </w:rPr>
        <w:t xml:space="preserve">W związku ze złożeniem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ofert</w:t>
      </w:r>
      <w:r w:rsidRPr="007E1423">
        <w:rPr>
          <w:rFonts w:ascii="Calibri" w:hAnsi="Calibri" w:cs="Calibri"/>
          <w:sz w:val="22"/>
          <w:szCs w:val="22"/>
          <w:lang w:val="pl-PL"/>
        </w:rPr>
        <w:t>y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w postępowaniu o </w:t>
      </w:r>
      <w:r w:rsidR="00C044C5">
        <w:rPr>
          <w:rFonts w:ascii="Calibri" w:hAnsi="Calibri" w:cs="Calibri"/>
          <w:sz w:val="22"/>
          <w:szCs w:val="22"/>
          <w:lang w:val="pl-PL"/>
        </w:rPr>
        <w:t xml:space="preserve">udzielenie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zamówieni</w:t>
      </w:r>
      <w:r w:rsidR="00C044C5">
        <w:rPr>
          <w:rFonts w:ascii="Calibri" w:hAnsi="Calibri" w:cs="Calibri"/>
          <w:sz w:val="22"/>
          <w:szCs w:val="22"/>
          <w:lang w:val="pl-PL"/>
        </w:rPr>
        <w:t>a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publiczne</w:t>
      </w:r>
      <w:r w:rsidR="00C044C5">
        <w:rPr>
          <w:rFonts w:ascii="Calibri" w:hAnsi="Calibri" w:cs="Calibri"/>
          <w:sz w:val="22"/>
          <w:szCs w:val="22"/>
          <w:lang w:val="pl-PL"/>
        </w:rPr>
        <w:t>go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pn. </w:t>
      </w:r>
      <w:r w:rsidR="00DD2BFF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>„</w:t>
      </w:r>
      <w:r w:rsidR="00C16F7C" w:rsidRPr="00C16F7C">
        <w:rPr>
          <w:rFonts w:asciiTheme="minorHAnsi" w:hAnsiTheme="minorHAnsi" w:cstheme="minorHAnsi"/>
          <w:b/>
          <w:sz w:val="24"/>
          <w:szCs w:val="24"/>
        </w:rPr>
        <w:t>Mechaniczne koszenie traw i chwastów w pasie drogowym dróg powiatowych na terenie powiatu radomskiego w 202</w:t>
      </w:r>
      <w:r w:rsidR="00E55A5F">
        <w:rPr>
          <w:rFonts w:asciiTheme="minorHAnsi" w:hAnsiTheme="minorHAnsi" w:cstheme="minorHAnsi"/>
          <w:b/>
          <w:sz w:val="24"/>
          <w:szCs w:val="24"/>
        </w:rPr>
        <w:t>6</w:t>
      </w:r>
      <w:r w:rsidR="00C16F7C" w:rsidRPr="00C16F7C">
        <w:rPr>
          <w:rFonts w:asciiTheme="minorHAnsi" w:hAnsiTheme="minorHAnsi" w:cstheme="minorHAnsi"/>
          <w:b/>
          <w:sz w:val="24"/>
          <w:szCs w:val="24"/>
        </w:rPr>
        <w:t xml:space="preserve"> roku</w:t>
      </w:r>
      <w:r w:rsidR="00DD2BFF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>”</w:t>
      </w:r>
      <w:r w:rsidR="0056562C" w:rsidRPr="0056562C">
        <w:rPr>
          <w:rFonts w:ascii="Calibri" w:hAnsi="Calibri" w:cs="Calibri"/>
          <w:bCs/>
          <w:snapToGrid w:val="0"/>
          <w:spacing w:val="-2"/>
          <w:sz w:val="24"/>
          <w:szCs w:val="24"/>
          <w:lang w:val="pl-PL"/>
        </w:rPr>
        <w:t xml:space="preserve">, </w:t>
      </w:r>
      <w:r w:rsidR="00E12DEF" w:rsidRPr="00E12DE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znak PZD.I.261</w:t>
      </w:r>
      <w:r w:rsidR="009F6DCE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.7.</w:t>
      </w:r>
      <w:r w:rsidR="00E12DEF" w:rsidRPr="00E12DE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202</w:t>
      </w:r>
      <w:r w:rsidR="00E55A5F">
        <w:rPr>
          <w:rFonts w:ascii="Calibri" w:hAnsi="Calibri" w:cs="Calibri"/>
          <w:snapToGrid w:val="0"/>
          <w:spacing w:val="-2"/>
          <w:sz w:val="24"/>
          <w:szCs w:val="24"/>
          <w:lang w:val="pl-PL"/>
        </w:rPr>
        <w:t>6</w:t>
      </w:r>
      <w:r w:rsidR="0034516A" w:rsidRPr="00590393">
        <w:rPr>
          <w:rFonts w:ascii="Calibri" w:hAnsi="Calibri" w:cs="Calibri"/>
          <w:sz w:val="24"/>
          <w:szCs w:val="24"/>
          <w:lang w:val="pl-PL"/>
        </w:rPr>
        <w:t>,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C855D4" w:rsidRPr="007E1423">
        <w:rPr>
          <w:rFonts w:ascii="Calibri" w:hAnsi="Calibri" w:cs="Calibri"/>
          <w:sz w:val="22"/>
          <w:szCs w:val="22"/>
          <w:lang w:val="pl-PL"/>
        </w:rPr>
        <w:t xml:space="preserve">o wartości </w:t>
      </w:r>
      <w:r w:rsidR="00492F2A">
        <w:rPr>
          <w:rFonts w:ascii="Calibri" w:hAnsi="Calibri" w:cs="Calibri"/>
          <w:sz w:val="22"/>
          <w:szCs w:val="22"/>
          <w:lang w:val="pl-PL"/>
        </w:rPr>
        <w:t xml:space="preserve">mniejszej od </w:t>
      </w:r>
      <w:r w:rsidR="00C855D4" w:rsidRPr="007E1423">
        <w:rPr>
          <w:rFonts w:ascii="Calibri" w:hAnsi="Calibri" w:cs="Calibri"/>
          <w:sz w:val="22"/>
          <w:szCs w:val="22"/>
          <w:lang w:val="pl-PL"/>
        </w:rPr>
        <w:t xml:space="preserve">progów unijnych,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prowadzonym w trybie podstawowym bez negocjacji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,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 o</w:t>
      </w:r>
      <w:r w:rsidR="00C16F7C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jakim mowa 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w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art.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275 pkt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1 ustawy z dnia 11</w:t>
      </w:r>
      <w:r w:rsidR="00C16F7C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września 2019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r. Prawo zamówień publicznych (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tekst jedn. 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Dz. U. z 20</w:t>
      </w:r>
      <w:r w:rsidR="0034516A">
        <w:rPr>
          <w:rFonts w:ascii="Calibri" w:hAnsi="Calibri" w:cs="Calibri"/>
          <w:sz w:val="22"/>
          <w:szCs w:val="22"/>
          <w:lang w:val="pl-PL"/>
        </w:rPr>
        <w:t>2</w:t>
      </w:r>
      <w:r w:rsidR="00116596">
        <w:rPr>
          <w:rFonts w:ascii="Calibri" w:hAnsi="Calibri" w:cs="Calibri"/>
          <w:sz w:val="22"/>
          <w:szCs w:val="22"/>
          <w:lang w:val="pl-PL"/>
        </w:rPr>
        <w:t>4</w:t>
      </w:r>
      <w:r w:rsidR="00164A2D" w:rsidRPr="007E1423">
        <w:rPr>
          <w:rFonts w:ascii="Calibri" w:hAnsi="Calibri" w:cs="Calibri"/>
          <w:sz w:val="22"/>
          <w:szCs w:val="22"/>
          <w:lang w:val="pl-PL"/>
        </w:rPr>
        <w:t> 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>r. poz.</w:t>
      </w:r>
      <w:r w:rsidR="00116596">
        <w:rPr>
          <w:rFonts w:ascii="Calibri" w:hAnsi="Calibri" w:cs="Calibri"/>
          <w:sz w:val="22"/>
          <w:szCs w:val="22"/>
          <w:lang w:val="pl-PL"/>
        </w:rPr>
        <w:t> </w:t>
      </w:r>
      <w:r w:rsidR="0034516A">
        <w:rPr>
          <w:rFonts w:ascii="Calibri" w:hAnsi="Calibri" w:cs="Calibri"/>
          <w:sz w:val="22"/>
          <w:szCs w:val="22"/>
          <w:lang w:val="pl-PL"/>
        </w:rPr>
        <w:t>1</w:t>
      </w:r>
      <w:r w:rsidR="00116596">
        <w:rPr>
          <w:rFonts w:ascii="Calibri" w:hAnsi="Calibri" w:cs="Calibri"/>
          <w:sz w:val="22"/>
          <w:szCs w:val="22"/>
          <w:lang w:val="pl-PL"/>
        </w:rPr>
        <w:t>320</w:t>
      </w:r>
      <w:r w:rsidR="0056562C">
        <w:rPr>
          <w:rFonts w:ascii="Calibri" w:hAnsi="Calibri" w:cs="Calibri"/>
          <w:sz w:val="22"/>
          <w:szCs w:val="22"/>
          <w:lang w:val="pl-PL"/>
        </w:rPr>
        <w:t>, ze zm.</w:t>
      </w:r>
      <w:r w:rsidR="00282F11" w:rsidRPr="007E1423">
        <w:rPr>
          <w:rFonts w:ascii="Calibri" w:hAnsi="Calibri" w:cs="Calibri"/>
          <w:sz w:val="22"/>
          <w:szCs w:val="22"/>
          <w:lang w:val="pl-PL"/>
        </w:rPr>
        <w:t xml:space="preserve">), </w:t>
      </w:r>
      <w:bookmarkEnd w:id="0"/>
      <w:r w:rsidR="00030F5D" w:rsidRPr="007E1423">
        <w:rPr>
          <w:rFonts w:ascii="Calibri" w:hAnsi="Calibri" w:cs="Calibri"/>
          <w:sz w:val="22"/>
          <w:szCs w:val="22"/>
          <w:lang w:val="pl-PL"/>
        </w:rPr>
        <w:t>o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świadczam, że w</w:t>
      </w:r>
      <w:r w:rsidR="00492F2A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okresie ostatnich </w:t>
      </w:r>
      <w:r w:rsidR="00145C2D">
        <w:rPr>
          <w:rFonts w:ascii="Calibri" w:hAnsi="Calibri" w:cs="Calibri"/>
          <w:sz w:val="22"/>
          <w:szCs w:val="22"/>
          <w:lang w:val="pl-PL"/>
        </w:rPr>
        <w:t>3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 lat przed upływem terminu składania ofert (a</w:t>
      </w:r>
      <w:r w:rsidR="0088302D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jeżeli okres działalności jest krótszy – w tym okresie) wykonaliśmy, zgodnie z</w:t>
      </w:r>
      <w:r w:rsidRPr="007E1423">
        <w:rPr>
          <w:rFonts w:ascii="Calibri" w:hAnsi="Calibri" w:cs="Calibri"/>
          <w:sz w:val="22"/>
          <w:szCs w:val="22"/>
          <w:lang w:val="pl-PL"/>
        </w:rPr>
        <w:t xml:space="preserve"> 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 xml:space="preserve">warunkiem określonym w SWZ, następujące </w:t>
      </w:r>
      <w:r w:rsidR="00145C2D">
        <w:rPr>
          <w:rFonts w:ascii="Calibri" w:hAnsi="Calibri" w:cs="Calibri"/>
          <w:sz w:val="22"/>
          <w:szCs w:val="22"/>
          <w:lang w:val="pl-PL"/>
        </w:rPr>
        <w:t>usługi</w:t>
      </w:r>
      <w:r w:rsidR="001D2DAB" w:rsidRPr="007E1423">
        <w:rPr>
          <w:rFonts w:ascii="Calibri" w:hAnsi="Calibri" w:cs="Calibri"/>
          <w:sz w:val="22"/>
          <w:szCs w:val="22"/>
          <w:lang w:val="pl-PL"/>
        </w:rPr>
        <w:t>: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2772"/>
        <w:gridCol w:w="2993"/>
        <w:gridCol w:w="4630"/>
        <w:gridCol w:w="1862"/>
        <w:gridCol w:w="1583"/>
        <w:gridCol w:w="1346"/>
      </w:tblGrid>
      <w:tr w:rsidR="00030F5D" w:rsidRPr="00030F5D" w14:paraId="6C3354C8" w14:textId="77777777" w:rsidTr="00335E76">
        <w:trPr>
          <w:cantSplit/>
          <w:tblHeader/>
        </w:trPr>
        <w:tc>
          <w:tcPr>
            <w:tcW w:w="195" w:type="pct"/>
            <w:vMerge w:val="restart"/>
            <w:shd w:val="clear" w:color="auto" w:fill="D9D9D9" w:themeFill="background1" w:themeFillShade="D9"/>
            <w:vAlign w:val="center"/>
          </w:tcPr>
          <w:p w14:paraId="28E9C42E" w14:textId="4AF21B0C" w:rsidR="00030F5D" w:rsidRPr="00030F5D" w:rsidRDefault="00030F5D" w:rsidP="00395160">
            <w:pPr>
              <w:tabs>
                <w:tab w:val="left" w:pos="2765"/>
              </w:tabs>
              <w:snapToGrid w:val="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0F5D">
              <w:rPr>
                <w:rFonts w:ascii="Calibri" w:hAnsi="Calibri" w:cs="Calibri"/>
                <w:sz w:val="22"/>
                <w:szCs w:val="22"/>
              </w:rPr>
              <w:t>L.p.</w:t>
            </w:r>
          </w:p>
        </w:tc>
        <w:tc>
          <w:tcPr>
            <w:tcW w:w="877" w:type="pct"/>
            <w:vMerge w:val="restart"/>
            <w:shd w:val="clear" w:color="auto" w:fill="D9D9D9" w:themeFill="background1" w:themeFillShade="D9"/>
            <w:vAlign w:val="center"/>
          </w:tcPr>
          <w:p w14:paraId="33735EBD" w14:textId="69E0E096" w:rsidR="00030F5D" w:rsidRPr="00CB3106" w:rsidRDefault="00030F5D" w:rsidP="00030F5D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>Nazwa Wykonawcy (podmiotu) wykazującego spełnienie warunku</w:t>
            </w:r>
          </w:p>
        </w:tc>
        <w:tc>
          <w:tcPr>
            <w:tcW w:w="3001" w:type="pct"/>
            <w:gridSpan w:val="3"/>
            <w:shd w:val="clear" w:color="auto" w:fill="D9D9D9" w:themeFill="background1" w:themeFillShade="D9"/>
            <w:vAlign w:val="center"/>
          </w:tcPr>
          <w:p w14:paraId="424F1F2C" w14:textId="1E643EB6" w:rsidR="00030F5D" w:rsidRPr="00EA4F61" w:rsidRDefault="00030F5D" w:rsidP="00030F5D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A4F61">
              <w:rPr>
                <w:rFonts w:ascii="Calibri" w:hAnsi="Calibri" w:cs="Calibri"/>
                <w:sz w:val="22"/>
                <w:szCs w:val="22"/>
              </w:rPr>
              <w:t>Informacje potwierdzające spełnienie warunku</w:t>
            </w:r>
          </w:p>
        </w:tc>
        <w:tc>
          <w:tcPr>
            <w:tcW w:w="927" w:type="pct"/>
            <w:gridSpan w:val="2"/>
            <w:shd w:val="clear" w:color="auto" w:fill="D9D9D9" w:themeFill="background1" w:themeFillShade="D9"/>
            <w:vAlign w:val="center"/>
          </w:tcPr>
          <w:p w14:paraId="706BA204" w14:textId="77777777" w:rsidR="00030F5D" w:rsidRPr="00030F5D" w:rsidRDefault="00030F5D" w:rsidP="0039516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30F5D">
              <w:rPr>
                <w:rFonts w:ascii="Calibri" w:hAnsi="Calibri" w:cs="Calibri"/>
                <w:sz w:val="22"/>
                <w:szCs w:val="22"/>
              </w:rPr>
              <w:t>Czas realizacji</w:t>
            </w:r>
          </w:p>
        </w:tc>
      </w:tr>
      <w:tr w:rsidR="002A2A5F" w:rsidRPr="00030F5D" w14:paraId="0C66E2A9" w14:textId="77777777" w:rsidTr="00335E76">
        <w:trPr>
          <w:cantSplit/>
          <w:tblHeader/>
        </w:trPr>
        <w:tc>
          <w:tcPr>
            <w:tcW w:w="195" w:type="pct"/>
            <w:vMerge/>
            <w:shd w:val="clear" w:color="auto" w:fill="D9D9D9" w:themeFill="background1" w:themeFillShade="D9"/>
            <w:vAlign w:val="center"/>
          </w:tcPr>
          <w:p w14:paraId="08487B10" w14:textId="77777777" w:rsidR="001D2DAB" w:rsidRPr="00030F5D" w:rsidRDefault="001D2DAB" w:rsidP="00395160">
            <w:pPr>
              <w:tabs>
                <w:tab w:val="left" w:pos="2765"/>
              </w:tabs>
              <w:snapToGrid w:val="0"/>
              <w:ind w:right="-7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77" w:type="pct"/>
            <w:vMerge/>
            <w:shd w:val="clear" w:color="auto" w:fill="D9D9D9" w:themeFill="background1" w:themeFillShade="D9"/>
            <w:vAlign w:val="center"/>
          </w:tcPr>
          <w:p w14:paraId="5FA5D8C5" w14:textId="77777777" w:rsidR="001D2DAB" w:rsidRPr="00030F5D" w:rsidRDefault="001D2DAB" w:rsidP="00395160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7" w:type="pct"/>
            <w:shd w:val="clear" w:color="auto" w:fill="D9D9D9" w:themeFill="background1" w:themeFillShade="D9"/>
            <w:vAlign w:val="center"/>
          </w:tcPr>
          <w:p w14:paraId="799670EB" w14:textId="71BCD7A2" w:rsidR="001D2DAB" w:rsidRPr="00CB3106" w:rsidRDefault="001D2DAB" w:rsidP="00CB3106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 xml:space="preserve">Nazwa i adres </w:t>
            </w:r>
            <w:r w:rsidR="00282F11">
              <w:rPr>
                <w:rFonts w:ascii="Calibri" w:hAnsi="Calibri" w:cs="Calibri"/>
                <w:sz w:val="20"/>
                <w:szCs w:val="20"/>
              </w:rPr>
              <w:t>podmiotu na rzecz którego usługi zostały wykonane</w:t>
            </w:r>
          </w:p>
        </w:tc>
        <w:tc>
          <w:tcPr>
            <w:tcW w:w="1465" w:type="pct"/>
            <w:shd w:val="clear" w:color="auto" w:fill="D9D9D9" w:themeFill="background1" w:themeFillShade="D9"/>
            <w:vAlign w:val="center"/>
          </w:tcPr>
          <w:p w14:paraId="13EE8EB6" w14:textId="77777777" w:rsidR="00747EEB" w:rsidRPr="00CB3106" w:rsidRDefault="00747EEB" w:rsidP="00747EEB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B3106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  <w:p w14:paraId="3ABE8E3D" w14:textId="2D8024C1" w:rsidR="001D2DAB" w:rsidRPr="0081712A" w:rsidRDefault="00747EEB" w:rsidP="00747EEB">
            <w:pPr>
              <w:tabs>
                <w:tab w:val="left" w:pos="3135"/>
              </w:tabs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0A6B68">
              <w:rPr>
                <w:rFonts w:ascii="Calibri" w:hAnsi="Calibri" w:cs="Calibri"/>
                <w:i/>
                <w:iCs/>
                <w:sz w:val="20"/>
                <w:szCs w:val="20"/>
              </w:rPr>
              <w:t>ze wskazaniem miejsc</w:t>
            </w:r>
            <w:r w:rsidR="00F92BC2">
              <w:rPr>
                <w:rFonts w:ascii="Calibri" w:hAnsi="Calibri" w:cs="Calibri"/>
                <w:i/>
                <w:iCs/>
                <w:sz w:val="20"/>
                <w:szCs w:val="20"/>
              </w:rPr>
              <w:t>a</w:t>
            </w:r>
            <w:r w:rsidRPr="000A6B68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wykonania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14:paraId="3B6382B1" w14:textId="7F925FE9" w:rsidR="001D2DAB" w:rsidRPr="00030F5D" w:rsidRDefault="001D2DAB" w:rsidP="00395160">
            <w:pPr>
              <w:tabs>
                <w:tab w:val="left" w:pos="3135"/>
              </w:tabs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30F5D">
              <w:rPr>
                <w:rFonts w:ascii="Calibri" w:hAnsi="Calibri" w:cs="Calibri"/>
                <w:sz w:val="20"/>
                <w:szCs w:val="20"/>
              </w:rPr>
              <w:t>Wartość zamówienia (brutto</w:t>
            </w:r>
            <w:r w:rsidR="00CB3106">
              <w:rPr>
                <w:rFonts w:ascii="Calibri" w:hAnsi="Calibri" w:cs="Calibri"/>
                <w:sz w:val="20"/>
                <w:szCs w:val="20"/>
              </w:rPr>
              <w:t xml:space="preserve"> zł</w:t>
            </w:r>
            <w:r w:rsidRPr="00030F5D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01" w:type="pct"/>
            <w:shd w:val="clear" w:color="auto" w:fill="D9D9D9" w:themeFill="background1" w:themeFillShade="D9"/>
            <w:vAlign w:val="center"/>
          </w:tcPr>
          <w:p w14:paraId="7399938B" w14:textId="77777777" w:rsidR="001D2DAB" w:rsidRPr="00030F5D" w:rsidRDefault="001D2DAB" w:rsidP="00395160">
            <w:pPr>
              <w:pStyle w:val="Nagwek1"/>
              <w:snapToGrid w:val="0"/>
              <w:rPr>
                <w:rFonts w:ascii="Calibri" w:hAnsi="Calibri" w:cs="Calibri"/>
                <w:b w:val="0"/>
                <w:sz w:val="20"/>
                <w:szCs w:val="20"/>
                <w:u w:val="none"/>
              </w:rPr>
            </w:pPr>
            <w:r w:rsidRPr="00030F5D">
              <w:rPr>
                <w:rFonts w:ascii="Calibri" w:hAnsi="Calibri" w:cs="Calibri"/>
                <w:b w:val="0"/>
                <w:sz w:val="20"/>
                <w:szCs w:val="20"/>
                <w:u w:val="none"/>
              </w:rPr>
              <w:t>początek</w:t>
            </w:r>
          </w:p>
          <w:p w14:paraId="19826D67" w14:textId="0A8C7C7C" w:rsidR="001D2DAB" w:rsidRPr="00030F5D" w:rsidRDefault="00CB3106" w:rsidP="00CB31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CB3106">
              <w:rPr>
                <w:rFonts w:ascii="Calibri" w:hAnsi="Calibri" w:cs="Calibri"/>
                <w:i/>
                <w:iCs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26" w:type="pct"/>
            <w:shd w:val="clear" w:color="auto" w:fill="D9D9D9" w:themeFill="background1" w:themeFillShade="D9"/>
            <w:vAlign w:val="center"/>
          </w:tcPr>
          <w:p w14:paraId="3BABB8F9" w14:textId="77777777" w:rsidR="001D2DAB" w:rsidRPr="00030F5D" w:rsidRDefault="001D2DAB" w:rsidP="00395160">
            <w:pPr>
              <w:pStyle w:val="Nagwek1"/>
              <w:snapToGrid w:val="0"/>
              <w:rPr>
                <w:rFonts w:ascii="Calibri" w:hAnsi="Calibri" w:cs="Calibri"/>
                <w:b w:val="0"/>
                <w:sz w:val="20"/>
                <w:szCs w:val="20"/>
                <w:u w:val="none"/>
              </w:rPr>
            </w:pPr>
            <w:r w:rsidRPr="00030F5D">
              <w:rPr>
                <w:rFonts w:ascii="Calibri" w:hAnsi="Calibri" w:cs="Calibri"/>
                <w:b w:val="0"/>
                <w:sz w:val="20"/>
                <w:szCs w:val="20"/>
                <w:u w:val="none"/>
              </w:rPr>
              <w:t>koniec</w:t>
            </w:r>
          </w:p>
          <w:p w14:paraId="54C10843" w14:textId="4C88CAB0" w:rsidR="001D2DAB" w:rsidRPr="00030F5D" w:rsidRDefault="00CB3106" w:rsidP="00CB310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CB3106">
              <w:rPr>
                <w:rFonts w:ascii="Calibri" w:hAnsi="Calibri" w:cs="Calibri"/>
                <w:i/>
                <w:iCs/>
                <w:sz w:val="20"/>
                <w:szCs w:val="20"/>
              </w:rPr>
              <w:t>data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</w:tr>
      <w:tr w:rsidR="00CB3106" w:rsidRPr="00915316" w14:paraId="7F51E87D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7198F5C2" w14:textId="77777777" w:rsidR="001D2DAB" w:rsidRPr="00915316" w:rsidRDefault="001D2DAB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</w:p>
        </w:tc>
        <w:tc>
          <w:tcPr>
            <w:tcW w:w="877" w:type="pct"/>
            <w:vAlign w:val="bottom"/>
          </w:tcPr>
          <w:p w14:paraId="30F7610C" w14:textId="56348C81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1D52D3C4" w14:textId="38FF16EB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0D92C7D8" w14:textId="2D1EF7FC" w:rsidR="001D2DAB" w:rsidRPr="00915316" w:rsidRDefault="00E220E2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53096170" w14:textId="043B7B61" w:rsidR="001D2DAB" w:rsidRPr="00915316" w:rsidRDefault="00E220E2" w:rsidP="00E220E2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29EBF9D4" w14:textId="2C1D0A41" w:rsidR="001D2DAB" w:rsidRPr="00915316" w:rsidRDefault="00E220E2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5CDC0252" w14:textId="52AC5FF0" w:rsidR="001D2DAB" w:rsidRPr="00915316" w:rsidRDefault="00E220E2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  <w:tr w:rsidR="00915316" w:rsidRPr="00915316" w14:paraId="7BF25526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6F11ED2D" w14:textId="77777777" w:rsidR="00915316" w:rsidRPr="00915316" w:rsidRDefault="00915316" w:rsidP="00E220E2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  <w:bookmarkStart w:id="1" w:name="_Hlk130545809"/>
          </w:p>
        </w:tc>
        <w:tc>
          <w:tcPr>
            <w:tcW w:w="877" w:type="pct"/>
            <w:vAlign w:val="bottom"/>
          </w:tcPr>
          <w:p w14:paraId="1DC4CE69" w14:textId="0F96E217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222F5DC0" w14:textId="6FA09497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0E2C4CCB" w14:textId="2F387FB5" w:rsidR="00915316" w:rsidRPr="00915316" w:rsidRDefault="00915316" w:rsidP="00395160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548ACA82" w14:textId="093CD3FB" w:rsidR="00915316" w:rsidRPr="00915316" w:rsidRDefault="00915316" w:rsidP="00E220E2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6B87B0FE" w14:textId="13159ADD" w:rsidR="00915316" w:rsidRPr="00915316" w:rsidRDefault="00915316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4F9E0353" w14:textId="5D2F0A41" w:rsidR="00915316" w:rsidRPr="00915316" w:rsidRDefault="00915316" w:rsidP="00E220E2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  <w:bookmarkEnd w:id="1"/>
      <w:tr w:rsidR="00BA00F9" w:rsidRPr="00915316" w14:paraId="0E107703" w14:textId="77777777" w:rsidTr="00552A3C">
        <w:trPr>
          <w:cantSplit/>
          <w:trHeight w:val="851"/>
        </w:trPr>
        <w:tc>
          <w:tcPr>
            <w:tcW w:w="195" w:type="pct"/>
            <w:vAlign w:val="center"/>
          </w:tcPr>
          <w:p w14:paraId="7437EEA5" w14:textId="77777777" w:rsidR="00BA00F9" w:rsidRPr="00915316" w:rsidRDefault="00BA00F9" w:rsidP="00BA00F9">
            <w:pPr>
              <w:numPr>
                <w:ilvl w:val="0"/>
                <w:numId w:val="30"/>
              </w:numPr>
              <w:tabs>
                <w:tab w:val="left" w:pos="284"/>
              </w:tabs>
              <w:snapToGrid w:val="0"/>
              <w:ind w:left="284" w:hanging="284"/>
              <w:rPr>
                <w:rFonts w:ascii="Calibri" w:hAnsi="Calibri" w:cs="Calibri"/>
              </w:rPr>
            </w:pPr>
          </w:p>
        </w:tc>
        <w:tc>
          <w:tcPr>
            <w:tcW w:w="877" w:type="pct"/>
            <w:vAlign w:val="bottom"/>
          </w:tcPr>
          <w:p w14:paraId="20CB2608" w14:textId="0043FD1E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947" w:type="pct"/>
            <w:vAlign w:val="bottom"/>
          </w:tcPr>
          <w:p w14:paraId="2C7EBE93" w14:textId="4B520BF0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1465" w:type="pct"/>
            <w:vAlign w:val="bottom"/>
          </w:tcPr>
          <w:p w14:paraId="1561D3B0" w14:textId="25A0DE31" w:rsidR="00BA00F9" w:rsidRPr="00915316" w:rsidRDefault="00BA00F9" w:rsidP="00BA00F9">
            <w:pPr>
              <w:tabs>
                <w:tab w:val="left" w:pos="3135"/>
              </w:tabs>
              <w:snapToGrid w:val="0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Tekst2"/>
                  <w:enabled/>
                  <w:calcOnExit w:val="0"/>
                  <w:textInput>
                    <w:default w:val="........................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........................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89" w:type="pct"/>
            <w:vAlign w:val="bottom"/>
          </w:tcPr>
          <w:p w14:paraId="6502C8F3" w14:textId="2778C429" w:rsidR="00BA00F9" w:rsidRPr="00915316" w:rsidRDefault="00BA00F9" w:rsidP="00BA00F9">
            <w:pPr>
              <w:tabs>
                <w:tab w:val="left" w:pos="3135"/>
              </w:tabs>
              <w:snapToGrid w:val="0"/>
              <w:jc w:val="right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 ##0,00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01" w:type="pct"/>
            <w:vAlign w:val="bottom"/>
          </w:tcPr>
          <w:p w14:paraId="36E3ED17" w14:textId="5F0A21E0" w:rsidR="00BA00F9" w:rsidRPr="00915316" w:rsidRDefault="00BA00F9" w:rsidP="00BA00F9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26" w:type="pct"/>
            <w:vAlign w:val="bottom"/>
          </w:tcPr>
          <w:p w14:paraId="610B6AE3" w14:textId="22C26512" w:rsidR="00BA00F9" w:rsidRPr="00915316" w:rsidRDefault="00BA00F9" w:rsidP="00BA00F9">
            <w:pPr>
              <w:tabs>
                <w:tab w:val="left" w:pos="3135"/>
              </w:tabs>
              <w:snapToGrid w:val="0"/>
              <w:ind w:right="-70"/>
              <w:jc w:val="center"/>
              <w:rPr>
                <w:rFonts w:ascii="Calibri" w:hAnsi="Calibri" w:cs="Calibri"/>
              </w:rPr>
            </w:pPr>
            <w:r w:rsidRPr="00915316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15316">
              <w:rPr>
                <w:rFonts w:ascii="Calibri" w:hAnsi="Calibri" w:cs="Calibri"/>
              </w:rPr>
              <w:instrText xml:space="preserve"> FORMTEXT </w:instrText>
            </w:r>
            <w:r w:rsidRPr="00915316">
              <w:rPr>
                <w:rFonts w:ascii="Calibri" w:hAnsi="Calibri" w:cs="Calibri"/>
              </w:rPr>
            </w:r>
            <w:r w:rsidRPr="00915316">
              <w:rPr>
                <w:rFonts w:ascii="Calibri" w:hAnsi="Calibri" w:cs="Calibri"/>
              </w:rPr>
              <w:fldChar w:fldCharType="separate"/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  <w:noProof/>
              </w:rPr>
              <w:t> </w:t>
            </w:r>
            <w:r w:rsidRPr="00915316">
              <w:rPr>
                <w:rFonts w:ascii="Calibri" w:hAnsi="Calibri" w:cs="Calibri"/>
              </w:rPr>
              <w:fldChar w:fldCharType="end"/>
            </w:r>
          </w:p>
        </w:tc>
      </w:tr>
    </w:tbl>
    <w:p w14:paraId="0B076AE3" w14:textId="113E9CD2" w:rsidR="00282F11" w:rsidRDefault="00552A3C" w:rsidP="007E1423">
      <w:pPr>
        <w:keepNext/>
        <w:autoSpaceDE w:val="0"/>
        <w:autoSpaceDN w:val="0"/>
        <w:adjustRightInd w:val="0"/>
        <w:spacing w:before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Wraz z </w:t>
      </w:r>
      <w:r w:rsidR="003F367A">
        <w:rPr>
          <w:rFonts w:ascii="Calibri" w:hAnsi="Calibri" w:cs="Calibri"/>
        </w:rPr>
        <w:t>niniejszym wykazem</w:t>
      </w:r>
      <w:r>
        <w:rPr>
          <w:rFonts w:ascii="Calibri" w:hAnsi="Calibri" w:cs="Calibri"/>
        </w:rPr>
        <w:t xml:space="preserve"> składamy dowody potwierdzające, że wymienione w wykazie </w:t>
      </w:r>
      <w:r w:rsidR="00145C2D">
        <w:rPr>
          <w:rFonts w:ascii="Calibri" w:hAnsi="Calibri" w:cs="Calibri"/>
        </w:rPr>
        <w:t>usługi</w:t>
      </w:r>
      <w:r>
        <w:rPr>
          <w:rFonts w:ascii="Calibri" w:hAnsi="Calibri" w:cs="Calibri"/>
        </w:rPr>
        <w:t xml:space="preserve"> zostały wykonane należycie. </w:t>
      </w:r>
      <w:r>
        <w:rPr>
          <w:rStyle w:val="Odwoanieprzypisudolnego"/>
          <w:rFonts w:ascii="Calibri" w:hAnsi="Calibri" w:cs="Calibri"/>
        </w:rPr>
        <w:footnoteReference w:id="2"/>
      </w:r>
    </w:p>
    <w:p w14:paraId="69D42423" w14:textId="374FCA0F" w:rsidR="00282F11" w:rsidRPr="00161FF6" w:rsidRDefault="00282F11" w:rsidP="007E1423">
      <w:pPr>
        <w:keepNext/>
        <w:autoSpaceDE w:val="0"/>
        <w:autoSpaceDN w:val="0"/>
        <w:adjustRightInd w:val="0"/>
        <w:spacing w:before="720"/>
        <w:ind w:left="9072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......................................................</w:t>
      </w:r>
      <w:r>
        <w:rPr>
          <w:rFonts w:ascii="Calibri" w:hAnsi="Calibri" w:cs="Calibri"/>
        </w:rPr>
        <w:fldChar w:fldCharType="end"/>
      </w:r>
    </w:p>
    <w:p w14:paraId="648E94B1" w14:textId="44D4E6E8" w:rsidR="00E735C4" w:rsidRPr="007E1423" w:rsidRDefault="00282F11" w:rsidP="00552A3C">
      <w:pPr>
        <w:autoSpaceDE w:val="0"/>
        <w:autoSpaceDN w:val="0"/>
        <w:adjustRightInd w:val="0"/>
        <w:ind w:left="9072" w:right="143"/>
        <w:jc w:val="center"/>
        <w:rPr>
          <w:rFonts w:ascii="Calibri" w:hAnsi="Calibri" w:cs="Calibri"/>
          <w:i/>
          <w:iCs/>
          <w:snapToGrid w:val="0"/>
          <w:sz w:val="18"/>
          <w:szCs w:val="18"/>
        </w:rPr>
      </w:pPr>
      <w:r w:rsidRPr="007E1423">
        <w:rPr>
          <w:rFonts w:ascii="Calibri" w:hAnsi="Calibri" w:cs="Calibri"/>
          <w:i/>
          <w:iCs/>
          <w:sz w:val="18"/>
          <w:szCs w:val="18"/>
        </w:rPr>
        <w:t>Miejscowość, data, podpis (pieczęć) Wykonawcy</w:t>
      </w:r>
    </w:p>
    <w:sectPr w:rsidR="00E735C4" w:rsidRPr="007E1423" w:rsidSect="00EE7FC7">
      <w:headerReference w:type="default" r:id="rId8"/>
      <w:footerReference w:type="even" r:id="rId9"/>
      <w:pgSz w:w="16834" w:h="11909" w:orient="landscape" w:code="9"/>
      <w:pgMar w:top="1134" w:right="567" w:bottom="737" w:left="567" w:header="709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667D3" w14:textId="77777777" w:rsidR="00C554FE" w:rsidRDefault="00C554FE">
      <w:r>
        <w:separator/>
      </w:r>
    </w:p>
  </w:endnote>
  <w:endnote w:type="continuationSeparator" w:id="0">
    <w:p w14:paraId="4A5A8AC7" w14:textId="77777777" w:rsidR="00C554FE" w:rsidRDefault="00C55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D6F9F" w14:textId="4F34BDE7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92F2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B400266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881A8" w14:textId="77777777" w:rsidR="00C554FE" w:rsidRDefault="00C554FE">
      <w:r>
        <w:separator/>
      </w:r>
    </w:p>
  </w:footnote>
  <w:footnote w:type="continuationSeparator" w:id="0">
    <w:p w14:paraId="34C17484" w14:textId="77777777" w:rsidR="00C554FE" w:rsidRDefault="00C554FE">
      <w:r>
        <w:continuationSeparator/>
      </w:r>
    </w:p>
  </w:footnote>
  <w:footnote w:id="1">
    <w:p w14:paraId="7714C88E" w14:textId="7AD5C3F5" w:rsidR="00552A3C" w:rsidRPr="0045597E" w:rsidRDefault="00552A3C" w:rsidP="007E1423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45597E">
        <w:rPr>
          <w:rStyle w:val="Odwoanieprzypisudolnego"/>
          <w:rFonts w:asciiTheme="minorHAnsi" w:hAnsiTheme="minorHAnsi" w:cstheme="minorHAnsi"/>
        </w:rPr>
        <w:footnoteRef/>
      </w:r>
      <w:r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164A2D"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Formularz składany jest na wezwanie Zamawiającego. </w:t>
      </w:r>
      <w:r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Wykonawca winien wykazać, </w:t>
      </w:r>
      <w:r w:rsidR="009A1B35"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że w okresie ostatnich </w:t>
      </w:r>
      <w:r w:rsidR="00145C2D" w:rsidRPr="0045597E">
        <w:rPr>
          <w:rFonts w:asciiTheme="minorHAnsi" w:hAnsiTheme="minorHAnsi" w:cstheme="minorHAnsi"/>
          <w:i/>
          <w:iCs/>
          <w:sz w:val="18"/>
          <w:szCs w:val="18"/>
        </w:rPr>
        <w:t>3</w:t>
      </w:r>
      <w:r w:rsidR="009A1B35" w:rsidRPr="0045597E">
        <w:rPr>
          <w:rFonts w:asciiTheme="minorHAnsi" w:hAnsiTheme="minorHAnsi" w:cstheme="minorHAnsi"/>
          <w:i/>
          <w:iCs/>
          <w:sz w:val="18"/>
          <w:szCs w:val="18"/>
        </w:rPr>
        <w:t xml:space="preserve"> lat przed upływem terminu składania ofert, a jeżeli okres prowadzenia działalności jest krótszy – w tym okresie, </w:t>
      </w:r>
      <w:r w:rsidR="00C16F7C" w:rsidRPr="00C16F7C">
        <w:rPr>
          <w:rFonts w:asciiTheme="minorHAnsi" w:hAnsiTheme="minorHAnsi" w:cstheme="minorHAnsi"/>
          <w:i/>
          <w:iCs/>
          <w:sz w:val="18"/>
          <w:szCs w:val="18"/>
        </w:rPr>
        <w:t xml:space="preserve">wykonał należycie co najmniej dwa zamówienia o łącznej wartości nie mniejszej niż </w:t>
      </w:r>
      <w:r w:rsidR="009F6DCE" w:rsidRPr="009F6DCE">
        <w:rPr>
          <w:rFonts w:asciiTheme="minorHAnsi" w:hAnsiTheme="minorHAnsi" w:cstheme="minorHAnsi"/>
          <w:i/>
          <w:iCs/>
          <w:sz w:val="18"/>
          <w:szCs w:val="18"/>
        </w:rPr>
        <w:t>200 000,00</w:t>
      </w:r>
      <w:r w:rsidR="00C16F7C" w:rsidRPr="009F6DCE">
        <w:rPr>
          <w:rFonts w:asciiTheme="minorHAnsi" w:hAnsiTheme="minorHAnsi" w:cstheme="minorHAnsi"/>
          <w:i/>
          <w:iCs/>
          <w:sz w:val="18"/>
          <w:szCs w:val="18"/>
        </w:rPr>
        <w:t> zł</w:t>
      </w:r>
      <w:r w:rsidR="00C16F7C" w:rsidRPr="00C16F7C">
        <w:rPr>
          <w:rFonts w:asciiTheme="minorHAnsi" w:hAnsiTheme="minorHAnsi" w:cstheme="minorHAnsi"/>
          <w:i/>
          <w:iCs/>
          <w:sz w:val="18"/>
          <w:szCs w:val="18"/>
        </w:rPr>
        <w:t xml:space="preserve"> brutto, realizowane na drogach publicznych, polegające na koszeniu traw i chwastów, przy czym przez jedno zamówienie rozumie się zadanie wykonane w ramach jednej umowy</w:t>
      </w:r>
      <w:r w:rsidR="0045597E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2">
    <w:p w14:paraId="0021CE3D" w14:textId="3530116C" w:rsidR="00552A3C" w:rsidRPr="00552A3C" w:rsidRDefault="00552A3C" w:rsidP="00552A3C">
      <w:pPr>
        <w:pStyle w:val="Tekstprzypisudolneg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A1B35">
        <w:rPr>
          <w:rStyle w:val="Odwoanieprzypisudolnego"/>
          <w:rFonts w:asciiTheme="minorHAnsi" w:hAnsiTheme="minorHAnsi" w:cstheme="minorHAnsi"/>
        </w:rPr>
        <w:footnoteRef/>
      </w:r>
      <w:r w:rsidRPr="009A1B35">
        <w:rPr>
          <w:rFonts w:asciiTheme="minorHAnsi" w:hAnsiTheme="minorHAnsi" w:cstheme="minorHAnsi"/>
        </w:rPr>
        <w:t xml:space="preserve"> 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Wykonawca zobowiązany jest złożyć wraz z </w:t>
      </w:r>
      <w:r w:rsidR="003F367A" w:rsidRPr="009A1B35">
        <w:rPr>
          <w:rFonts w:asciiTheme="minorHAnsi" w:hAnsiTheme="minorHAnsi" w:cstheme="minorHAnsi"/>
          <w:i/>
          <w:iCs/>
          <w:sz w:val="18"/>
          <w:szCs w:val="18"/>
        </w:rPr>
        <w:t>wykazem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dowody określające, 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czy </w:t>
      </w:r>
      <w:r w:rsidR="009A1B35">
        <w:rPr>
          <w:rFonts w:asciiTheme="minorHAnsi" w:hAnsiTheme="minorHAnsi" w:cstheme="minorHAnsi"/>
          <w:i/>
          <w:iCs/>
          <w:sz w:val="18"/>
          <w:szCs w:val="18"/>
        </w:rPr>
        <w:t>wymienione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145C2D">
        <w:rPr>
          <w:rFonts w:asciiTheme="minorHAnsi" w:hAnsiTheme="minorHAnsi" w:cstheme="minorHAnsi"/>
          <w:i/>
          <w:iCs/>
          <w:sz w:val="18"/>
          <w:szCs w:val="18"/>
        </w:rPr>
        <w:t>usługi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zostały wykonane należycie, przy czym dowodami, o których mowa, są referencje bądź inne dokumenty sporządzone przez podmiot, na rzecz którego </w:t>
      </w:r>
      <w:r w:rsidR="00145C2D">
        <w:rPr>
          <w:rFonts w:asciiTheme="minorHAnsi" w:hAnsiTheme="minorHAnsi" w:cstheme="minorHAnsi"/>
          <w:i/>
          <w:iCs/>
          <w:sz w:val="18"/>
          <w:szCs w:val="18"/>
        </w:rPr>
        <w:t>usługi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 xml:space="preserve"> zostały wykonane, a jeżeli </w:t>
      </w:r>
      <w:r w:rsidR="009A1B35">
        <w:rPr>
          <w:rFonts w:asciiTheme="minorHAnsi" w:hAnsiTheme="minorHAnsi" w:cstheme="minorHAnsi"/>
          <w:i/>
          <w:iCs/>
          <w:sz w:val="18"/>
          <w:szCs w:val="18"/>
        </w:rPr>
        <w:t>W</w:t>
      </w:r>
      <w:r w:rsidR="009A1B35" w:rsidRPr="009A1B35">
        <w:rPr>
          <w:rFonts w:asciiTheme="minorHAnsi" w:hAnsiTheme="minorHAnsi" w:cstheme="minorHAnsi"/>
          <w:i/>
          <w:iCs/>
          <w:sz w:val="18"/>
          <w:szCs w:val="18"/>
        </w:rPr>
        <w:t>ykonawca z przyczyn niezależnych od niego nie jest w stanie uzyskać tych dokumentów – inne odpowiednie dokumenty</w:t>
      </w:r>
      <w:r w:rsidRPr="009A1B35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29F4" w14:textId="07362A8E" w:rsidR="007B772D" w:rsidRPr="00DC0218" w:rsidRDefault="008A2F72" w:rsidP="008A2F72">
    <w:pPr>
      <w:pStyle w:val="Nagwek"/>
      <w:tabs>
        <w:tab w:val="clear" w:pos="4536"/>
        <w:tab w:val="clear" w:pos="9072"/>
        <w:tab w:val="center" w:pos="7655"/>
        <w:tab w:val="right" w:pos="15593"/>
      </w:tabs>
      <w:spacing w:after="120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PZD.I.261</w:t>
    </w:r>
    <w:r w:rsidR="009F6DCE">
      <w:rPr>
        <w:rFonts w:ascii="Calibri" w:hAnsi="Calibri" w:cs="Calibri"/>
        <w:sz w:val="22"/>
        <w:szCs w:val="22"/>
        <w:lang w:val="pl-PL"/>
      </w:rPr>
      <w:t>.7.</w:t>
    </w:r>
    <w:r>
      <w:rPr>
        <w:rFonts w:ascii="Calibri" w:hAnsi="Calibri" w:cs="Calibri"/>
        <w:sz w:val="22"/>
        <w:szCs w:val="22"/>
        <w:lang w:val="pl-PL"/>
      </w:rPr>
      <w:t>202</w:t>
    </w:r>
    <w:r w:rsidR="00186C7F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</w:r>
    <w:r w:rsidR="00030F5D" w:rsidRPr="00DC0218">
      <w:rPr>
        <w:rFonts w:ascii="Calibri" w:hAnsi="Calibri" w:cs="Calibri"/>
        <w:sz w:val="22"/>
        <w:szCs w:val="22"/>
        <w:lang w:val="pl-PL"/>
      </w:rPr>
      <w:t xml:space="preserve">Formularz </w:t>
    </w:r>
    <w:r w:rsidR="00282F11" w:rsidRPr="00DC0218">
      <w:rPr>
        <w:rFonts w:ascii="Calibri" w:hAnsi="Calibri" w:cs="Calibri"/>
        <w:sz w:val="22"/>
        <w:szCs w:val="22"/>
        <w:lang w:val="pl-PL"/>
      </w:rPr>
      <w:t xml:space="preserve">nr </w:t>
    </w:r>
    <w:r w:rsidR="00030F5D" w:rsidRPr="00DC0218">
      <w:rPr>
        <w:rFonts w:ascii="Calibri" w:hAnsi="Calibri" w:cs="Calibri"/>
        <w:sz w:val="22"/>
        <w:szCs w:val="22"/>
        <w:lang w:val="pl-PL"/>
      </w:rPr>
      <w:t>3.</w:t>
    </w:r>
    <w:r w:rsidR="00C16F7C">
      <w:rPr>
        <w:rFonts w:ascii="Calibri" w:hAnsi="Calibri" w:cs="Calibri"/>
        <w:sz w:val="22"/>
        <w:szCs w:val="22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16643E4F"/>
    <w:multiLevelType w:val="hybridMultilevel"/>
    <w:tmpl w:val="518018E6"/>
    <w:lvl w:ilvl="0" w:tplc="8EAAB2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78D4346"/>
    <w:multiLevelType w:val="hybridMultilevel"/>
    <w:tmpl w:val="38E86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30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6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8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8669447">
    <w:abstractNumId w:val="26"/>
  </w:num>
  <w:num w:numId="2" w16cid:durableId="18240039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039078">
    <w:abstractNumId w:val="36"/>
  </w:num>
  <w:num w:numId="4" w16cid:durableId="1648822510">
    <w:abstractNumId w:val="27"/>
  </w:num>
  <w:num w:numId="5" w16cid:durableId="1813594722">
    <w:abstractNumId w:val="29"/>
  </w:num>
  <w:num w:numId="6" w16cid:durableId="976498271">
    <w:abstractNumId w:val="18"/>
  </w:num>
  <w:num w:numId="7" w16cid:durableId="1424717214">
    <w:abstractNumId w:val="17"/>
  </w:num>
  <w:num w:numId="8" w16cid:durableId="149298323">
    <w:abstractNumId w:val="33"/>
  </w:num>
  <w:num w:numId="9" w16cid:durableId="417948567">
    <w:abstractNumId w:val="21"/>
  </w:num>
  <w:num w:numId="10" w16cid:durableId="1433086151">
    <w:abstractNumId w:val="13"/>
  </w:num>
  <w:num w:numId="11" w16cid:durableId="4007595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63936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7058047">
    <w:abstractNumId w:val="38"/>
  </w:num>
  <w:num w:numId="14" w16cid:durableId="597951203">
    <w:abstractNumId w:val="32"/>
  </w:num>
  <w:num w:numId="15" w16cid:durableId="100221460">
    <w:abstractNumId w:val="37"/>
  </w:num>
  <w:num w:numId="16" w16cid:durableId="2038966465">
    <w:abstractNumId w:val="23"/>
  </w:num>
  <w:num w:numId="17" w16cid:durableId="1608347914">
    <w:abstractNumId w:val="35"/>
  </w:num>
  <w:num w:numId="18" w16cid:durableId="1725713016">
    <w:abstractNumId w:val="22"/>
  </w:num>
  <w:num w:numId="19" w16cid:durableId="250241913">
    <w:abstractNumId w:val="31"/>
  </w:num>
  <w:num w:numId="20" w16cid:durableId="736367972">
    <w:abstractNumId w:val="20"/>
  </w:num>
  <w:num w:numId="21" w16cid:durableId="891039422">
    <w:abstractNumId w:val="34"/>
  </w:num>
  <w:num w:numId="22" w16cid:durableId="1468817868">
    <w:abstractNumId w:val="15"/>
  </w:num>
  <w:num w:numId="23" w16cid:durableId="1788546499">
    <w:abstractNumId w:val="16"/>
  </w:num>
  <w:num w:numId="24" w16cid:durableId="19741411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14115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6945207">
    <w:abstractNumId w:val="28"/>
    <w:lvlOverride w:ilvl="0">
      <w:startOverride w:val="1"/>
    </w:lvlOverride>
  </w:num>
  <w:num w:numId="27" w16cid:durableId="231932352">
    <w:abstractNumId w:val="28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2053915077">
    <w:abstractNumId w:val="30"/>
  </w:num>
  <w:num w:numId="29" w16cid:durableId="1744134197">
    <w:abstractNumId w:val="14"/>
  </w:num>
  <w:num w:numId="30" w16cid:durableId="178158128">
    <w:abstractNumId w:val="25"/>
  </w:num>
  <w:num w:numId="31" w16cid:durableId="799299094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PQ69xZ9xprn/NUOptYMQ5mwfoD5sHBobXu2CPbelVBzKmaMuBsih8B23gJAaR8yZKS0ZS/LTOvoV2Vipn906A==" w:salt="f5lQbyeL3XnOB8Y/IhLvJA==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059C7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0F5D"/>
    <w:rsid w:val="00031B37"/>
    <w:rsid w:val="00032AD7"/>
    <w:rsid w:val="000338F7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06D3"/>
    <w:rsid w:val="000513E8"/>
    <w:rsid w:val="0005374C"/>
    <w:rsid w:val="00054EFD"/>
    <w:rsid w:val="000568E4"/>
    <w:rsid w:val="00056E40"/>
    <w:rsid w:val="000571C9"/>
    <w:rsid w:val="0005771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A6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414A"/>
    <w:rsid w:val="000A4191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6596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D8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5C2D"/>
    <w:rsid w:val="0014684A"/>
    <w:rsid w:val="00146C3D"/>
    <w:rsid w:val="00147D8D"/>
    <w:rsid w:val="001512D5"/>
    <w:rsid w:val="00151CB8"/>
    <w:rsid w:val="001525B4"/>
    <w:rsid w:val="00153AFF"/>
    <w:rsid w:val="00153BC2"/>
    <w:rsid w:val="0015450F"/>
    <w:rsid w:val="0015563D"/>
    <w:rsid w:val="00156B88"/>
    <w:rsid w:val="00157920"/>
    <w:rsid w:val="00157FE3"/>
    <w:rsid w:val="00160D67"/>
    <w:rsid w:val="0016280B"/>
    <w:rsid w:val="001637E4"/>
    <w:rsid w:val="00164A2D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4D5"/>
    <w:rsid w:val="00186678"/>
    <w:rsid w:val="00186B72"/>
    <w:rsid w:val="00186C7F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403D"/>
    <w:rsid w:val="001F429C"/>
    <w:rsid w:val="001F4648"/>
    <w:rsid w:val="001F4D3D"/>
    <w:rsid w:val="001F51AF"/>
    <w:rsid w:val="001F55E7"/>
    <w:rsid w:val="001F560C"/>
    <w:rsid w:val="001F566D"/>
    <w:rsid w:val="001F604C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594"/>
    <w:rsid w:val="002028DF"/>
    <w:rsid w:val="00203A89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8F5"/>
    <w:rsid w:val="00245075"/>
    <w:rsid w:val="00246C6F"/>
    <w:rsid w:val="00247268"/>
    <w:rsid w:val="002476C7"/>
    <w:rsid w:val="002477D6"/>
    <w:rsid w:val="00247AC0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506E"/>
    <w:rsid w:val="002654AA"/>
    <w:rsid w:val="00265FC1"/>
    <w:rsid w:val="00266D8A"/>
    <w:rsid w:val="00267088"/>
    <w:rsid w:val="0026717A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2F11"/>
    <w:rsid w:val="0028312D"/>
    <w:rsid w:val="00283574"/>
    <w:rsid w:val="002846E6"/>
    <w:rsid w:val="00284AA0"/>
    <w:rsid w:val="00284B33"/>
    <w:rsid w:val="00284E9F"/>
    <w:rsid w:val="00285986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A00DF"/>
    <w:rsid w:val="002A03FF"/>
    <w:rsid w:val="002A050D"/>
    <w:rsid w:val="002A1165"/>
    <w:rsid w:val="002A16A8"/>
    <w:rsid w:val="002A2A5F"/>
    <w:rsid w:val="002A3379"/>
    <w:rsid w:val="002A34FA"/>
    <w:rsid w:val="002A433A"/>
    <w:rsid w:val="002A5272"/>
    <w:rsid w:val="002A5D6A"/>
    <w:rsid w:val="002A6F52"/>
    <w:rsid w:val="002A782B"/>
    <w:rsid w:val="002B000A"/>
    <w:rsid w:val="002B19A9"/>
    <w:rsid w:val="002B47B8"/>
    <w:rsid w:val="002B54AB"/>
    <w:rsid w:val="002B55CF"/>
    <w:rsid w:val="002B59DD"/>
    <w:rsid w:val="002B6715"/>
    <w:rsid w:val="002B68CA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452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1B4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5E76"/>
    <w:rsid w:val="00337823"/>
    <w:rsid w:val="003430B1"/>
    <w:rsid w:val="00343499"/>
    <w:rsid w:val="003444BE"/>
    <w:rsid w:val="0034516A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93B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67A"/>
    <w:rsid w:val="003F3B01"/>
    <w:rsid w:val="003F3C29"/>
    <w:rsid w:val="003F3CFF"/>
    <w:rsid w:val="003F5457"/>
    <w:rsid w:val="003F6851"/>
    <w:rsid w:val="003F6C6B"/>
    <w:rsid w:val="003F70AE"/>
    <w:rsid w:val="00400025"/>
    <w:rsid w:val="00400960"/>
    <w:rsid w:val="00400E7A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358A"/>
    <w:rsid w:val="004148AD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06E7"/>
    <w:rsid w:val="004514AB"/>
    <w:rsid w:val="004524AA"/>
    <w:rsid w:val="00453B4B"/>
    <w:rsid w:val="00454832"/>
    <w:rsid w:val="0045554C"/>
    <w:rsid w:val="0045597E"/>
    <w:rsid w:val="00456208"/>
    <w:rsid w:val="00456C12"/>
    <w:rsid w:val="00457B6F"/>
    <w:rsid w:val="00457D10"/>
    <w:rsid w:val="00463117"/>
    <w:rsid w:val="004659DF"/>
    <w:rsid w:val="0046649A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00B"/>
    <w:rsid w:val="00475A0D"/>
    <w:rsid w:val="00476686"/>
    <w:rsid w:val="00476B21"/>
    <w:rsid w:val="00480986"/>
    <w:rsid w:val="004813E9"/>
    <w:rsid w:val="00481818"/>
    <w:rsid w:val="00481A5D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2F2A"/>
    <w:rsid w:val="004935E9"/>
    <w:rsid w:val="00493D16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5C4E"/>
    <w:rsid w:val="004A61FD"/>
    <w:rsid w:val="004A635A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C67"/>
    <w:rsid w:val="004E5BFE"/>
    <w:rsid w:val="004E5C64"/>
    <w:rsid w:val="004F05C7"/>
    <w:rsid w:val="004F0E91"/>
    <w:rsid w:val="004F23D4"/>
    <w:rsid w:val="004F3267"/>
    <w:rsid w:val="004F3348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38FB"/>
    <w:rsid w:val="005457B1"/>
    <w:rsid w:val="005458CA"/>
    <w:rsid w:val="0054759D"/>
    <w:rsid w:val="005500CB"/>
    <w:rsid w:val="0055165F"/>
    <w:rsid w:val="00552A3C"/>
    <w:rsid w:val="00553781"/>
    <w:rsid w:val="0055606E"/>
    <w:rsid w:val="005572DE"/>
    <w:rsid w:val="00557E8F"/>
    <w:rsid w:val="00557FE5"/>
    <w:rsid w:val="0056036A"/>
    <w:rsid w:val="00561CC3"/>
    <w:rsid w:val="00564281"/>
    <w:rsid w:val="00564C4B"/>
    <w:rsid w:val="00565194"/>
    <w:rsid w:val="0056562C"/>
    <w:rsid w:val="00566A3D"/>
    <w:rsid w:val="00570D96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393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79B6"/>
    <w:rsid w:val="005B0563"/>
    <w:rsid w:val="005B0F32"/>
    <w:rsid w:val="005B18CC"/>
    <w:rsid w:val="005B2C39"/>
    <w:rsid w:val="005B3701"/>
    <w:rsid w:val="005B4110"/>
    <w:rsid w:val="005B5001"/>
    <w:rsid w:val="005B634B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603F"/>
    <w:rsid w:val="005F631C"/>
    <w:rsid w:val="005F6CBD"/>
    <w:rsid w:val="00602836"/>
    <w:rsid w:val="00604DC8"/>
    <w:rsid w:val="00607019"/>
    <w:rsid w:val="006074A5"/>
    <w:rsid w:val="00607CF3"/>
    <w:rsid w:val="006104A0"/>
    <w:rsid w:val="00610FC7"/>
    <w:rsid w:val="0061122C"/>
    <w:rsid w:val="00611939"/>
    <w:rsid w:val="0061237E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40EA"/>
    <w:rsid w:val="006553BD"/>
    <w:rsid w:val="006563D1"/>
    <w:rsid w:val="006566E4"/>
    <w:rsid w:val="00656A43"/>
    <w:rsid w:val="006570F7"/>
    <w:rsid w:val="00660816"/>
    <w:rsid w:val="006613BB"/>
    <w:rsid w:val="00662E6B"/>
    <w:rsid w:val="00662FFD"/>
    <w:rsid w:val="0066365F"/>
    <w:rsid w:val="00663782"/>
    <w:rsid w:val="006641F7"/>
    <w:rsid w:val="00664BA6"/>
    <w:rsid w:val="00665061"/>
    <w:rsid w:val="00665587"/>
    <w:rsid w:val="00667558"/>
    <w:rsid w:val="00671106"/>
    <w:rsid w:val="006722A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D28"/>
    <w:rsid w:val="006D47E1"/>
    <w:rsid w:val="006D4879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3187"/>
    <w:rsid w:val="007331E7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47EEB"/>
    <w:rsid w:val="00751074"/>
    <w:rsid w:val="007515BC"/>
    <w:rsid w:val="00751AAB"/>
    <w:rsid w:val="007543D6"/>
    <w:rsid w:val="00754ECF"/>
    <w:rsid w:val="00755221"/>
    <w:rsid w:val="00755C0B"/>
    <w:rsid w:val="007563B4"/>
    <w:rsid w:val="00756D29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3E0"/>
    <w:rsid w:val="007854BA"/>
    <w:rsid w:val="00785E2C"/>
    <w:rsid w:val="00785ED8"/>
    <w:rsid w:val="00786D31"/>
    <w:rsid w:val="007870FA"/>
    <w:rsid w:val="00787BA4"/>
    <w:rsid w:val="007905B8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6D38"/>
    <w:rsid w:val="007D7624"/>
    <w:rsid w:val="007D7693"/>
    <w:rsid w:val="007D7919"/>
    <w:rsid w:val="007D7B26"/>
    <w:rsid w:val="007D7D1A"/>
    <w:rsid w:val="007D7EA6"/>
    <w:rsid w:val="007D7F5F"/>
    <w:rsid w:val="007E01DC"/>
    <w:rsid w:val="007E0CA6"/>
    <w:rsid w:val="007E1423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520"/>
    <w:rsid w:val="007F0C1F"/>
    <w:rsid w:val="007F0C33"/>
    <w:rsid w:val="007F0FD9"/>
    <w:rsid w:val="007F1371"/>
    <w:rsid w:val="007F16A2"/>
    <w:rsid w:val="007F2F6D"/>
    <w:rsid w:val="007F7608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7C7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1712A"/>
    <w:rsid w:val="00821848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5909"/>
    <w:rsid w:val="00835B32"/>
    <w:rsid w:val="00836058"/>
    <w:rsid w:val="008365E6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201D"/>
    <w:rsid w:val="00882666"/>
    <w:rsid w:val="008829D3"/>
    <w:rsid w:val="00882C58"/>
    <w:rsid w:val="0088302D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2F72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8F73E7"/>
    <w:rsid w:val="00901310"/>
    <w:rsid w:val="00905841"/>
    <w:rsid w:val="0090598A"/>
    <w:rsid w:val="00905AF7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316"/>
    <w:rsid w:val="009154A5"/>
    <w:rsid w:val="009162D6"/>
    <w:rsid w:val="0091693A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B35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2581"/>
    <w:rsid w:val="009B3A66"/>
    <w:rsid w:val="009B44EC"/>
    <w:rsid w:val="009B52D8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633C"/>
    <w:rsid w:val="009F63BD"/>
    <w:rsid w:val="009F6C3A"/>
    <w:rsid w:val="009F6DCE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8AB"/>
    <w:rsid w:val="00A629E2"/>
    <w:rsid w:val="00A6387A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56F0"/>
    <w:rsid w:val="00AC60C4"/>
    <w:rsid w:val="00AD30C4"/>
    <w:rsid w:val="00AD3336"/>
    <w:rsid w:val="00AD3B88"/>
    <w:rsid w:val="00AE0CA9"/>
    <w:rsid w:val="00AE0F55"/>
    <w:rsid w:val="00AE220E"/>
    <w:rsid w:val="00AE241E"/>
    <w:rsid w:val="00AE3149"/>
    <w:rsid w:val="00AE363E"/>
    <w:rsid w:val="00AE44CA"/>
    <w:rsid w:val="00AE4FAA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5BAC"/>
    <w:rsid w:val="00B1759B"/>
    <w:rsid w:val="00B179D9"/>
    <w:rsid w:val="00B200E0"/>
    <w:rsid w:val="00B20219"/>
    <w:rsid w:val="00B2155F"/>
    <w:rsid w:val="00B217F1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721E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355"/>
    <w:rsid w:val="00B65B27"/>
    <w:rsid w:val="00B66C86"/>
    <w:rsid w:val="00B70E0D"/>
    <w:rsid w:val="00B71590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5D9C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0F9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470"/>
    <w:rsid w:val="00BC295A"/>
    <w:rsid w:val="00BC3CEB"/>
    <w:rsid w:val="00BC3F3B"/>
    <w:rsid w:val="00BC46B3"/>
    <w:rsid w:val="00BC59E5"/>
    <w:rsid w:val="00BC6FB0"/>
    <w:rsid w:val="00BC7B96"/>
    <w:rsid w:val="00BD210E"/>
    <w:rsid w:val="00BD2BE1"/>
    <w:rsid w:val="00BD2E00"/>
    <w:rsid w:val="00BD34EA"/>
    <w:rsid w:val="00BD3563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4C5"/>
    <w:rsid w:val="00C04E4D"/>
    <w:rsid w:val="00C050F7"/>
    <w:rsid w:val="00C05410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5FA6"/>
    <w:rsid w:val="00C16F7C"/>
    <w:rsid w:val="00C17208"/>
    <w:rsid w:val="00C17FB1"/>
    <w:rsid w:val="00C20C92"/>
    <w:rsid w:val="00C217C2"/>
    <w:rsid w:val="00C21C7E"/>
    <w:rsid w:val="00C226A5"/>
    <w:rsid w:val="00C22D31"/>
    <w:rsid w:val="00C25D62"/>
    <w:rsid w:val="00C26F0E"/>
    <w:rsid w:val="00C3075A"/>
    <w:rsid w:val="00C313D1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4FE"/>
    <w:rsid w:val="00C558A8"/>
    <w:rsid w:val="00C56849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55D4"/>
    <w:rsid w:val="00C86994"/>
    <w:rsid w:val="00C86A8B"/>
    <w:rsid w:val="00C87958"/>
    <w:rsid w:val="00C901BF"/>
    <w:rsid w:val="00C91C9A"/>
    <w:rsid w:val="00C92912"/>
    <w:rsid w:val="00C92DA1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106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60E8"/>
    <w:rsid w:val="00CE73F9"/>
    <w:rsid w:val="00CF054D"/>
    <w:rsid w:val="00CF0AAE"/>
    <w:rsid w:val="00CF0AEA"/>
    <w:rsid w:val="00CF262D"/>
    <w:rsid w:val="00CF3B62"/>
    <w:rsid w:val="00CF48F7"/>
    <w:rsid w:val="00CF4FE5"/>
    <w:rsid w:val="00CF5121"/>
    <w:rsid w:val="00CF6BE9"/>
    <w:rsid w:val="00CF6C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97D1D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1F2D"/>
    <w:rsid w:val="00DB3539"/>
    <w:rsid w:val="00DB412D"/>
    <w:rsid w:val="00DB4386"/>
    <w:rsid w:val="00DB4AE1"/>
    <w:rsid w:val="00DB5AFE"/>
    <w:rsid w:val="00DB6DBB"/>
    <w:rsid w:val="00DB7C3B"/>
    <w:rsid w:val="00DC0066"/>
    <w:rsid w:val="00DC0218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2BFF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E7785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2DEF"/>
    <w:rsid w:val="00E14109"/>
    <w:rsid w:val="00E165D1"/>
    <w:rsid w:val="00E16914"/>
    <w:rsid w:val="00E17475"/>
    <w:rsid w:val="00E1751E"/>
    <w:rsid w:val="00E201A8"/>
    <w:rsid w:val="00E2041A"/>
    <w:rsid w:val="00E20936"/>
    <w:rsid w:val="00E214BA"/>
    <w:rsid w:val="00E220E2"/>
    <w:rsid w:val="00E22456"/>
    <w:rsid w:val="00E22908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21F"/>
    <w:rsid w:val="00E4645E"/>
    <w:rsid w:val="00E50307"/>
    <w:rsid w:val="00E5278A"/>
    <w:rsid w:val="00E52D78"/>
    <w:rsid w:val="00E536BE"/>
    <w:rsid w:val="00E55671"/>
    <w:rsid w:val="00E55A5F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0A3C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4F61"/>
    <w:rsid w:val="00EA6B16"/>
    <w:rsid w:val="00EB0EA8"/>
    <w:rsid w:val="00EB1759"/>
    <w:rsid w:val="00EB1E79"/>
    <w:rsid w:val="00EB296A"/>
    <w:rsid w:val="00EB3B94"/>
    <w:rsid w:val="00EB47A2"/>
    <w:rsid w:val="00EB4825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C12"/>
    <w:rsid w:val="00ED1F6D"/>
    <w:rsid w:val="00ED1FD2"/>
    <w:rsid w:val="00ED1FED"/>
    <w:rsid w:val="00ED2190"/>
    <w:rsid w:val="00ED2631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E7FC7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73ED"/>
    <w:rsid w:val="00F7797A"/>
    <w:rsid w:val="00F80CC1"/>
    <w:rsid w:val="00F84284"/>
    <w:rsid w:val="00F85350"/>
    <w:rsid w:val="00F8774D"/>
    <w:rsid w:val="00F92BC2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A7B1B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54E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5924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0CA06C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FB9EA-0821-435D-A352-DD1BDA781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1866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14</cp:revision>
  <cp:lastPrinted>2025-04-29T06:24:00Z</cp:lastPrinted>
  <dcterms:created xsi:type="dcterms:W3CDTF">2025-02-25T14:11:00Z</dcterms:created>
  <dcterms:modified xsi:type="dcterms:W3CDTF">2026-04-27T07:07:00Z</dcterms:modified>
</cp:coreProperties>
</file>